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95" w:rsidRDefault="00B56A95" w:rsidP="00B56A9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  <w:r w:rsidR="0083383F">
        <w:rPr>
          <w:rFonts w:ascii="Times New Roman" w:hAnsi="Times New Roman"/>
          <w:sz w:val="24"/>
          <w:szCs w:val="24"/>
        </w:rPr>
        <w:t xml:space="preserve"> по окружающему миру 1-4 классы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1766CF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6CF" w:rsidRDefault="0017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F" w:rsidRPr="007975F6" w:rsidRDefault="001766CF" w:rsidP="00355E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A396F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1766CF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6CF" w:rsidRDefault="00176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F" w:rsidRPr="005A2A04" w:rsidRDefault="001766CF" w:rsidP="00355E5D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окружающему миру в 1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1766CF" w:rsidRPr="007975F6" w:rsidRDefault="001766CF" w:rsidP="001766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УМК «Школа России» </w:t>
            </w:r>
            <w:r w:rsidRPr="00BA3E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Плешаков А. А. Окружающий мир.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Учебник для 1</w:t>
            </w:r>
            <w:r w:rsidRPr="00BA3E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класса начальной школы. В двух частях</w:t>
            </w:r>
            <w:proofErr w:type="gramStart"/>
            <w:r w:rsidRPr="00BA3E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BA3E6F">
              <w:rPr>
                <w:rFonts w:ascii="Times New Roman" w:hAnsi="Times New Roman"/>
                <w:sz w:val="24"/>
                <w:szCs w:val="24"/>
                <w:lang w:eastAsia="ru-RU"/>
              </w:rPr>
              <w:t>М.: Просвещение</w:t>
            </w:r>
            <w:r w:rsidRPr="0079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2D" w:rsidRDefault="0034182D" w:rsidP="0034182D">
            <w:pPr>
              <w:tabs>
                <w:tab w:val="left" w:pos="993"/>
              </w:tabs>
              <w:ind w:left="34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Основными </w:t>
            </w:r>
            <w:r w:rsidRPr="0034182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целями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реализации содержания курса явля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ются:</w:t>
            </w:r>
          </w:p>
          <w:p w:rsidR="0034182D" w:rsidRPr="0034182D" w:rsidRDefault="0034182D" w:rsidP="0034182D">
            <w:pPr>
              <w:numPr>
                <w:ilvl w:val="0"/>
                <w:numId w:val="1"/>
              </w:numPr>
              <w:tabs>
                <w:tab w:val="left" w:pos="993"/>
              </w:tabs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формирование целостной картины мира и осознание ме</w:t>
            </w: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softHyphen/>
      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      </w:r>
          </w:p>
          <w:p w:rsidR="0034182D" w:rsidRPr="0034182D" w:rsidRDefault="0034182D" w:rsidP="0034182D">
            <w:pPr>
              <w:numPr>
                <w:ilvl w:val="0"/>
                <w:numId w:val="1"/>
              </w:numPr>
              <w:tabs>
                <w:tab w:val="left" w:pos="993"/>
              </w:tabs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духовно-нравственное развитие и воспитание личности гражданина России в условиях культурного и конфессиональ</w:t>
            </w: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softHyphen/>
              <w:t>ного многообразия российского общества.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Основными </w:t>
            </w:r>
            <w:r w:rsidRPr="0034182D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</w:rPr>
              <w:t xml:space="preserve">задачами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реализации содержания курса явля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ются: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1)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уважительного отношения к семье, насе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лённому пункту, региону, в котором проживают дети, к России, её природе и культуре, истории и современной жизни;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2)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осознание ребёнком ценности, целостности и многообразия окружающего мира, своего места в нём;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3)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модели безопасного поведения в условиях повседневной жизни и в различных опасных и чрезвычайных ситуациях;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4)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психологической культуры и компетенции для обеспечения эффективного и безопасного взаимодействия в социуме.</w:t>
            </w:r>
          </w:p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95" w:rsidRDefault="00B56A95" w:rsidP="00077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77582">
              <w:rPr>
                <w:rFonts w:ascii="Times New Roman" w:hAnsi="Times New Roman"/>
                <w:sz w:val="24"/>
                <w:szCs w:val="24"/>
              </w:rPr>
              <w:t xml:space="preserve"> соответствии с учебным планом 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>БОУ</w:t>
            </w:r>
            <w:r w:rsidR="00077582">
              <w:rPr>
                <w:rFonts w:ascii="Times New Roman" w:hAnsi="Times New Roman"/>
                <w:sz w:val="24"/>
                <w:szCs w:val="24"/>
              </w:rPr>
              <w:t>СОШ № 10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на изучение окружающего мира в</w:t>
            </w:r>
            <w:r w:rsidR="000775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классе отводится </w:t>
            </w:r>
            <w:r w:rsidR="00077582">
              <w:rPr>
                <w:rFonts w:ascii="Times New Roman" w:hAnsi="Times New Roman"/>
                <w:sz w:val="24"/>
                <w:szCs w:val="24"/>
              </w:rPr>
              <w:t>1 час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в неделю, </w:t>
            </w:r>
            <w:r w:rsidR="00077582">
              <w:rPr>
                <w:rFonts w:ascii="Times New Roman" w:hAnsi="Times New Roman"/>
                <w:sz w:val="24"/>
                <w:szCs w:val="24"/>
              </w:rPr>
              <w:t>33 часа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95" w:rsidRPr="00C61FEB" w:rsidRDefault="00B56A95" w:rsidP="00B56A95">
            <w:pPr>
              <w:ind w:firstLine="360"/>
              <w:jc w:val="both"/>
              <w:rPr>
                <w:rFonts w:ascii="Times New Roman" w:eastAsia="Arial" w:hAnsi="Times New Roman"/>
                <w:b/>
                <w:noProof/>
                <w:sz w:val="24"/>
                <w:szCs w:val="24"/>
              </w:rPr>
            </w:pPr>
            <w:r w:rsidRPr="00C61FEB">
              <w:rPr>
                <w:rFonts w:ascii="Times New Roman" w:eastAsia="Arial" w:hAnsi="Times New Roman"/>
                <w:b/>
                <w:noProof/>
                <w:sz w:val="24"/>
                <w:szCs w:val="24"/>
              </w:rPr>
              <w:t>Личностные результаты:</w:t>
            </w:r>
          </w:p>
          <w:p w:rsidR="00C61FEB" w:rsidRPr="00C61FEB" w:rsidRDefault="00C61FEB" w:rsidP="00C61FEB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C61FEB" w:rsidRPr="00C61FEB" w:rsidRDefault="00C61FEB" w:rsidP="00C61FEB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 xml:space="preserve">в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      </w:r>
          </w:p>
          <w:p w:rsidR="00C61FEB" w:rsidRPr="00C61FEB" w:rsidRDefault="00C61FEB" w:rsidP="00C61FEB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уважительного отношения к иному мнению, истории и культуре других народов;</w:t>
            </w:r>
          </w:p>
          <w:p w:rsidR="00C61FEB" w:rsidRPr="00C61FEB" w:rsidRDefault="00C61FEB" w:rsidP="00C61FEB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овладение начальными навыками адаптации в динамично изменяющемся и развивающемся мире;</w:t>
            </w:r>
          </w:p>
          <w:p w:rsidR="00C61FEB" w:rsidRPr="00C61FEB" w:rsidRDefault="00C61FEB" w:rsidP="00C61FEB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C61FEB" w:rsidRPr="00C61FEB" w:rsidRDefault="00C61FEB" w:rsidP="00C61FEB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 xml:space="preserve">в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</w:t>
            </w:r>
            <w:r w:rsidRPr="00C61FEB">
              <w:rPr>
                <w:rFonts w:ascii="Times New Roman" w:hAnsi="Times New Roman"/>
              </w:rPr>
              <w:lastRenderedPageBreak/>
              <w:t>и свободе;</w:t>
            </w:r>
          </w:p>
          <w:p w:rsidR="00C61FEB" w:rsidRPr="00C61FEB" w:rsidRDefault="00C61FEB" w:rsidP="00C61FEB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эстетических потребностей, ценностей и чувств;</w:t>
            </w:r>
          </w:p>
          <w:p w:rsidR="00C61FEB" w:rsidRPr="00C61FEB" w:rsidRDefault="00C61FEB" w:rsidP="00C61FEB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C61FEB" w:rsidRPr="00C61FEB" w:rsidRDefault="00C61FEB" w:rsidP="00C61FEB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 xml:space="preserve">в развитие навыков сотрудничества </w:t>
            </w:r>
            <w:proofErr w:type="gramStart"/>
            <w:r w:rsidRPr="00C61FEB">
              <w:rPr>
                <w:rFonts w:ascii="Times New Roman" w:hAnsi="Times New Roman"/>
              </w:rPr>
              <w:t>со</w:t>
            </w:r>
            <w:proofErr w:type="gramEnd"/>
            <w:r w:rsidRPr="00C61FEB">
              <w:rPr>
                <w:rFonts w:ascii="Times New Roman" w:hAnsi="Times New Roman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C61FEB" w:rsidRPr="00C61FEB" w:rsidRDefault="00C61FEB" w:rsidP="00C61FEB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</w:t>
            </w:r>
          </w:p>
          <w:p w:rsidR="00C61FEB" w:rsidRPr="00C61FEB" w:rsidRDefault="00C61FEB" w:rsidP="00C61FEB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ценностям.</w:t>
            </w:r>
          </w:p>
          <w:p w:rsidR="00B56A95" w:rsidRPr="00C61FEB" w:rsidRDefault="00B56A95" w:rsidP="00B56A95">
            <w:pPr>
              <w:ind w:firstLine="360"/>
              <w:jc w:val="both"/>
              <w:rPr>
                <w:rFonts w:ascii="Times New Roman" w:eastAsia="Arial" w:hAnsi="Times New Roman"/>
                <w:b/>
                <w:noProof/>
                <w:sz w:val="24"/>
                <w:szCs w:val="24"/>
                <w:lang w:val="en-US"/>
              </w:rPr>
            </w:pPr>
            <w:r w:rsidRPr="00C61FEB">
              <w:rPr>
                <w:rFonts w:ascii="Times New Roman" w:eastAsia="Arial" w:hAnsi="Times New Roman"/>
                <w:b/>
                <w:noProof/>
                <w:sz w:val="24"/>
                <w:szCs w:val="24"/>
                <w:lang w:val="en-US"/>
              </w:rPr>
              <w:t>Метапредметные результаты:</w:t>
            </w:r>
          </w:p>
          <w:p w:rsidR="00B56A95" w:rsidRPr="00B56A95" w:rsidRDefault="00B56A95" w:rsidP="00C61FEB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B56A95" w:rsidRPr="00B56A95" w:rsidRDefault="00B56A95" w:rsidP="00C61FEB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освоение способами решения проблем творческого и поискового характера;</w:t>
            </w:r>
          </w:p>
          <w:p w:rsidR="00B56A95" w:rsidRPr="00B56A95" w:rsidRDefault="00B56A95" w:rsidP="00C61FEB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      </w:r>
          </w:p>
          <w:p w:rsidR="00B56A95" w:rsidRPr="00B56A95" w:rsidRDefault="00B56A95" w:rsidP="00C61FEB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B56A95" w:rsidRPr="00B56A95" w:rsidRDefault="00B56A95" w:rsidP="00C61FEB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использование знаково-символических средств представления информации о книгах;</w:t>
            </w:r>
          </w:p>
          <w:p w:rsidR="00B56A95" w:rsidRPr="00B56A95" w:rsidRDefault="00B56A95" w:rsidP="00C61FEB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активное использование речевых средств для решения коммуникативных познавательных задач;</w:t>
            </w:r>
          </w:p>
          <w:p w:rsidR="00B56A95" w:rsidRPr="00B56A95" w:rsidRDefault="00B56A95" w:rsidP="00C61FEB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 </w:t>
            </w:r>
          </w:p>
          <w:p w:rsidR="00B56A95" w:rsidRPr="00B56A95" w:rsidRDefault="00B56A95" w:rsidP="00C61FEB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      </w: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ab/>
            </w:r>
          </w:p>
          <w:p w:rsidR="00B56A95" w:rsidRPr="00B56A95" w:rsidRDefault="00B56A95" w:rsidP="00C61FEB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      </w:r>
          </w:p>
          <w:p w:rsidR="00B56A95" w:rsidRPr="00B56A95" w:rsidRDefault="00B56A95" w:rsidP="00C61FEB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      </w:r>
          </w:p>
          <w:p w:rsidR="00B56A95" w:rsidRPr="00B56A95" w:rsidRDefault="00B56A95" w:rsidP="00C61FEB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готовность конструктивно разрешать конфликты посредством учета интересов сторон и сотрудничества.</w:t>
            </w:r>
          </w:p>
          <w:p w:rsidR="00B56A95" w:rsidRPr="00C61FEB" w:rsidRDefault="00B56A95" w:rsidP="00C61FEB">
            <w:pPr>
              <w:ind w:left="459" w:hanging="360"/>
              <w:jc w:val="both"/>
              <w:rPr>
                <w:rFonts w:ascii="Times New Roman" w:eastAsia="Arial" w:hAnsi="Times New Roman"/>
                <w:b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b/>
                <w:noProof/>
                <w:sz w:val="24"/>
                <w:szCs w:val="24"/>
              </w:rPr>
              <w:t>Предметные результаты:</w:t>
            </w:r>
          </w:p>
          <w:p w:rsidR="0034182D" w:rsidRPr="0034182D" w:rsidRDefault="0034182D" w:rsidP="0034182D">
            <w:pPr>
              <w:spacing w:line="276" w:lineRule="auto"/>
              <w:rPr>
                <w:rFonts w:ascii="Times New Roman" w:eastAsia="Times New Roman" w:hAnsi="Times New Roman"/>
                <w:sz w:val="24"/>
              </w:rPr>
            </w:pPr>
            <w:r w:rsidRPr="0034182D">
              <w:rPr>
                <w:rFonts w:ascii="Times New Roman" w:eastAsia="Times New Roman" w:hAnsi="Times New Roman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sz w:val="24"/>
              </w:rPr>
              <w:t>различать (узнавать) изученные объекты и явления живой и неживой природы;</w:t>
            </w:r>
          </w:p>
          <w:p w:rsidR="0034182D" w:rsidRPr="0034182D" w:rsidRDefault="0034182D" w:rsidP="0034182D">
            <w:pPr>
              <w:spacing w:line="276" w:lineRule="auto"/>
              <w:rPr>
                <w:rFonts w:ascii="Times New Roman" w:eastAsia="Times New Roman" w:hAnsi="Times New Roman"/>
                <w:sz w:val="24"/>
              </w:rPr>
            </w:pPr>
            <w:r w:rsidRPr="0034182D">
              <w:rPr>
                <w:rFonts w:ascii="Times New Roman" w:eastAsia="Times New Roman" w:hAnsi="Times New Roman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sz w:val="24"/>
              </w:rPr>
              <w:t>описывать на основе предложенного плана изученные объекты и явления живой и неживой природы, выделять их основные существенные признаки;</w:t>
            </w:r>
          </w:p>
          <w:p w:rsidR="0034182D" w:rsidRPr="0034182D" w:rsidRDefault="0034182D" w:rsidP="0034182D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eastAsia="Times New Roman" w:hAnsi="Times New Roman"/>
                <w:sz w:val="24"/>
              </w:rPr>
              <w:lastRenderedPageBreak/>
              <w:t xml:space="preserve">• </w:t>
            </w:r>
            <w:r w:rsidRPr="0034182D">
              <w:rPr>
                <w:rFonts w:ascii="Times New Roman" w:hAnsi="Times New Roman"/>
                <w:sz w:val="24"/>
              </w:rP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58"/>
              <w:gridCol w:w="3643"/>
              <w:gridCol w:w="974"/>
            </w:tblGrid>
            <w:tr w:rsidR="00077582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077582" w:rsidRPr="00062D9E" w:rsidRDefault="00077582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077582" w:rsidRPr="00062D9E" w:rsidRDefault="00077582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077582" w:rsidRPr="00062D9E" w:rsidRDefault="00077582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077582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077582" w:rsidRPr="00062D9E" w:rsidRDefault="00077582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077582" w:rsidRPr="00062D9E" w:rsidRDefault="00077582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077582" w:rsidRPr="00062D9E" w:rsidRDefault="00077582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582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7582" w:rsidRPr="00605444" w:rsidRDefault="00077582" w:rsidP="00077582">
                  <w:pPr>
                    <w:pStyle w:val="a3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7582" w:rsidRPr="00062D9E" w:rsidRDefault="00077582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Человек и природа</w:t>
                  </w:r>
                </w:p>
              </w:tc>
              <w:tc>
                <w:tcPr>
                  <w:tcW w:w="974" w:type="dxa"/>
                  <w:vAlign w:val="center"/>
                </w:tcPr>
                <w:p w:rsidR="00077582" w:rsidRPr="00062D9E" w:rsidRDefault="00077582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077582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7582" w:rsidRPr="00605444" w:rsidRDefault="00077582" w:rsidP="00077582">
                  <w:pPr>
                    <w:pStyle w:val="a3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7582" w:rsidRDefault="00077582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Человек и общество</w:t>
                  </w:r>
                </w:p>
              </w:tc>
              <w:tc>
                <w:tcPr>
                  <w:tcW w:w="974" w:type="dxa"/>
                  <w:vAlign w:val="center"/>
                </w:tcPr>
                <w:p w:rsidR="00077582" w:rsidRDefault="00077582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077582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7582" w:rsidRPr="00605444" w:rsidRDefault="00077582" w:rsidP="00077582">
                  <w:pPr>
                    <w:pStyle w:val="a3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7582" w:rsidRPr="00062D9E" w:rsidRDefault="00077582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  <w:t>Правила безопасной жизни</w:t>
                  </w:r>
                </w:p>
              </w:tc>
              <w:tc>
                <w:tcPr>
                  <w:tcW w:w="974" w:type="dxa"/>
                  <w:vAlign w:val="center"/>
                </w:tcPr>
                <w:p w:rsidR="00077582" w:rsidRPr="00062D9E" w:rsidRDefault="00077582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077582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077582" w:rsidRPr="00077582" w:rsidRDefault="00077582" w:rsidP="00077582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077582" w:rsidRDefault="00077582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077582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</w:tr>
          </w:tbl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5E2" w:rsidRDefault="009C55E2"/>
    <w:p w:rsidR="00B56A95" w:rsidRDefault="00B56A95" w:rsidP="00B56A9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Окружающий мир, </w:t>
            </w:r>
            <w:r w:rsidRPr="0083383F"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F" w:rsidRPr="005A2A04" w:rsidRDefault="001766CF" w:rsidP="001766CF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окружающему миру в 2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B56A95" w:rsidRDefault="001766CF" w:rsidP="001766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УМК «Школа России» </w:t>
            </w:r>
            <w:r w:rsidRPr="00BA3E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Плешаков А. А. Окружающий мир.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Учебник для 2</w:t>
            </w:r>
            <w:r w:rsidRPr="00BA3E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класса начальной школы. В двух частях. М.: Просвещение</w:t>
            </w:r>
            <w:r w:rsidRPr="0079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2D" w:rsidRDefault="0034182D" w:rsidP="0034182D">
            <w:pPr>
              <w:tabs>
                <w:tab w:val="left" w:pos="993"/>
              </w:tabs>
              <w:ind w:left="34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Основными </w:t>
            </w:r>
            <w:r w:rsidRPr="0034182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целями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реализации содержания курса явля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ются:</w:t>
            </w:r>
          </w:p>
          <w:p w:rsidR="0034182D" w:rsidRPr="0034182D" w:rsidRDefault="0034182D" w:rsidP="0034182D">
            <w:pPr>
              <w:numPr>
                <w:ilvl w:val="0"/>
                <w:numId w:val="1"/>
              </w:numPr>
              <w:tabs>
                <w:tab w:val="left" w:pos="993"/>
              </w:tabs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формирование целостной картины мира и осознание ме</w:t>
            </w: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softHyphen/>
      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      </w:r>
          </w:p>
          <w:p w:rsidR="0034182D" w:rsidRPr="0034182D" w:rsidRDefault="0034182D" w:rsidP="0034182D">
            <w:pPr>
              <w:numPr>
                <w:ilvl w:val="0"/>
                <w:numId w:val="1"/>
              </w:numPr>
              <w:tabs>
                <w:tab w:val="left" w:pos="993"/>
              </w:tabs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духовно-нравственное развитие и воспитание личности гражданина России в условиях культурного и конфессиональ</w:t>
            </w: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softHyphen/>
              <w:t>ного многообразия российского общества.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Основными </w:t>
            </w:r>
            <w:r w:rsidRPr="0034182D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</w:rPr>
              <w:t xml:space="preserve">задачами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реализации содержания курса явля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ются: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1)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уважительного отношения к семье, насе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лённому пункту, региону, в котором проживают дети, к России, её природе и культуре, истории и современной жизни;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2)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осознание ребёнком ценности, целостности и многообразия окружающего мира, своего места в нём;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3)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модели безопасного поведения в условиях повседневной жизни и в различных опасных и чрезвычайных ситуациях;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4)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психологической культуры и компетенции для обеспечения эффективного и безопасного взаимодействия в социуме.</w:t>
            </w:r>
          </w:p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95" w:rsidRDefault="00077582" w:rsidP="00B56A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учебным планом 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>БОУ</w:t>
            </w:r>
            <w:r>
              <w:rPr>
                <w:rFonts w:ascii="Times New Roman" w:hAnsi="Times New Roman"/>
                <w:sz w:val="24"/>
                <w:szCs w:val="24"/>
              </w:rPr>
              <w:t>СОШ № 10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на изучение окружающего мира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классе отводится </w:t>
            </w:r>
            <w:r>
              <w:rPr>
                <w:rFonts w:ascii="Times New Roman" w:hAnsi="Times New Roman"/>
                <w:sz w:val="24"/>
                <w:szCs w:val="24"/>
              </w:rPr>
              <w:t>1 час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в неделю, </w:t>
            </w:r>
            <w:r>
              <w:rPr>
                <w:rFonts w:ascii="Times New Roman" w:hAnsi="Times New Roman"/>
                <w:sz w:val="24"/>
                <w:szCs w:val="24"/>
              </w:rPr>
              <w:t>34 часа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F3" w:rsidRPr="00C61FEB" w:rsidRDefault="00B604F3" w:rsidP="00B604F3">
            <w:pPr>
              <w:ind w:firstLine="360"/>
              <w:jc w:val="both"/>
              <w:rPr>
                <w:rFonts w:ascii="Times New Roman" w:eastAsia="Arial" w:hAnsi="Times New Roman"/>
                <w:b/>
                <w:noProof/>
                <w:sz w:val="24"/>
                <w:szCs w:val="24"/>
              </w:rPr>
            </w:pPr>
            <w:r w:rsidRPr="00C61FEB">
              <w:rPr>
                <w:rFonts w:ascii="Times New Roman" w:eastAsia="Arial" w:hAnsi="Times New Roman"/>
                <w:b/>
                <w:noProof/>
                <w:sz w:val="24"/>
                <w:szCs w:val="24"/>
              </w:rPr>
              <w:t>Личностные результаты: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lastRenderedPageBreak/>
              <w:t xml:space="preserve">в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уважительного отношения к иному мнению, истории и культуре других народов;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овладение начальными навыками адаптации в динамично изменяющемся и развивающемся мире;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эстетических потребностей, ценностей и чувств;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 xml:space="preserve">в развитие навыков сотрудничества </w:t>
            </w:r>
            <w:proofErr w:type="gramStart"/>
            <w:r w:rsidRPr="00C61FEB">
              <w:rPr>
                <w:rFonts w:ascii="Times New Roman" w:hAnsi="Times New Roman"/>
              </w:rPr>
              <w:t>со</w:t>
            </w:r>
            <w:proofErr w:type="gramEnd"/>
            <w:r w:rsidRPr="00C61FEB">
              <w:rPr>
                <w:rFonts w:ascii="Times New Roman" w:hAnsi="Times New Roman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ценностям.</w:t>
            </w:r>
          </w:p>
          <w:p w:rsidR="00B604F3" w:rsidRPr="00C61FEB" w:rsidRDefault="00B604F3" w:rsidP="00B604F3">
            <w:pPr>
              <w:ind w:firstLine="360"/>
              <w:jc w:val="both"/>
              <w:rPr>
                <w:rFonts w:ascii="Times New Roman" w:eastAsia="Arial" w:hAnsi="Times New Roman"/>
                <w:b/>
                <w:noProof/>
                <w:sz w:val="24"/>
                <w:szCs w:val="24"/>
                <w:lang w:val="en-US"/>
              </w:rPr>
            </w:pPr>
            <w:r w:rsidRPr="00C61FEB">
              <w:rPr>
                <w:rFonts w:ascii="Times New Roman" w:eastAsia="Arial" w:hAnsi="Times New Roman"/>
                <w:b/>
                <w:noProof/>
                <w:sz w:val="24"/>
                <w:szCs w:val="24"/>
                <w:lang w:val="en-US"/>
              </w:rPr>
              <w:t>Метапредметные результаты: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освоение способами решения проблем творческого и поискового характера;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использование знаково-символических средств представления информации о книгах;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активное использование речевых средств для решения коммуникативных познавательных задач;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 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      </w: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ab/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умение договариваться о распределении ролей в совместной </w:t>
            </w: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lastRenderedPageBreak/>
              <w:t>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готовность конструктивно разрешать конфликты посредством учета интересов сторон и сотрудничества.</w:t>
            </w:r>
          </w:p>
          <w:p w:rsidR="00B56A95" w:rsidRDefault="00341E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41E0E">
              <w:rPr>
                <w:rFonts w:ascii="Times New Roman" w:hAnsi="Times New Roman"/>
                <w:i/>
                <w:sz w:val="24"/>
                <w:szCs w:val="24"/>
              </w:rPr>
              <w:t>Предметные результаты:</w:t>
            </w:r>
          </w:p>
          <w:p w:rsidR="00341E0E" w:rsidRPr="00341E0E" w:rsidRDefault="00341E0E" w:rsidP="00341E0E">
            <w:pPr>
              <w:shd w:val="clear" w:color="auto" w:fill="FFFFFF"/>
              <w:ind w:left="708" w:right="231"/>
              <w:contextualSpacing/>
              <w:jc w:val="both"/>
              <w:rPr>
                <w:rFonts w:ascii="Times New Roman" w:eastAsiaTheme="minorHAnsi" w:hAnsi="Times New Roman"/>
                <w:bCs/>
                <w:i/>
                <w:iCs/>
                <w:spacing w:val="-10"/>
                <w:sz w:val="24"/>
                <w:szCs w:val="24"/>
              </w:rPr>
            </w:pPr>
            <w:r w:rsidRPr="00341E0E">
              <w:rPr>
                <w:rFonts w:ascii="Times New Roman" w:eastAsiaTheme="minorHAnsi" w:hAnsi="Times New Roman"/>
                <w:bCs/>
                <w:i/>
                <w:iCs/>
                <w:spacing w:val="-10"/>
                <w:sz w:val="24"/>
                <w:szCs w:val="24"/>
              </w:rPr>
              <w:t>Обучающиеся 2 класса должны знать:</w:t>
            </w:r>
          </w:p>
          <w:p w:rsidR="00341E0E" w:rsidRPr="00341E0E" w:rsidRDefault="00341E0E" w:rsidP="00341E0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признаки времен года; некоторые охраняемые растения и животные своей местности; правила поведения в природе; основные сведения о своем городе (селе); домашний адрес; виды транспорта; наиболее распространенные профессии;</w:t>
            </w:r>
            <w:proofErr w:type="gramEnd"/>
          </w:p>
          <w:p w:rsidR="00341E0E" w:rsidRPr="00341E0E" w:rsidRDefault="00341E0E" w:rsidP="00341E0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строение тела человека; правила личной гигиены; правила безопасного поведения на улице, в быту, на воде, при контактах с людьми;</w:t>
            </w:r>
          </w:p>
          <w:p w:rsidR="00341E0E" w:rsidRPr="00341E0E" w:rsidRDefault="00341E0E" w:rsidP="00341E0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имена и отчества родителей; основные формы приветствия, просьбы, благодарности, извинения, прощания; культура поведения в общественных местах;</w:t>
            </w:r>
          </w:p>
          <w:p w:rsidR="00341E0E" w:rsidRPr="00341E0E" w:rsidRDefault="00341E0E" w:rsidP="00341E0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правила безопасности движения (в частности, касающейся пешеходов и пассажиров транспортных средств);</w:t>
            </w:r>
          </w:p>
          <w:p w:rsidR="00341E0E" w:rsidRPr="00341E0E" w:rsidRDefault="00341E0E" w:rsidP="00341E0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      </w:r>
          </w:p>
          <w:p w:rsidR="00341E0E" w:rsidRPr="00341E0E" w:rsidRDefault="00341E0E" w:rsidP="00341E0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названия нашей страны и ее столицы, некоторых других городов России; названия нескольких стран мира; государственные символы России.</w:t>
            </w:r>
          </w:p>
          <w:p w:rsidR="00341E0E" w:rsidRPr="00341E0E" w:rsidRDefault="00341E0E" w:rsidP="00341E0E">
            <w:pPr>
              <w:ind w:firstLine="708"/>
              <w:jc w:val="both"/>
              <w:rPr>
                <w:rFonts w:ascii="Times New Roman" w:eastAsia="Times New Roman" w:hAnsi="Times New Roman" w:cstheme="minorBidi"/>
                <w:i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i/>
                <w:color w:val="000000"/>
                <w:sz w:val="24"/>
                <w:szCs w:val="20"/>
                <w:lang w:eastAsia="ru-RU"/>
              </w:rPr>
              <w:t>Учащиеся </w:t>
            </w:r>
            <w:r w:rsidRPr="00341E0E">
              <w:rPr>
                <w:rFonts w:ascii="Times New Roman" w:eastAsia="Times New Roman" w:hAnsi="Times New Roman" w:cstheme="minorBidi"/>
                <w:i/>
                <w:iCs/>
                <w:color w:val="000000"/>
                <w:sz w:val="24"/>
                <w:szCs w:val="20"/>
                <w:lang w:eastAsia="ru-RU"/>
              </w:rPr>
              <w:t>должны уметь</w:t>
            </w:r>
            <w:r w:rsidRPr="00341E0E">
              <w:rPr>
                <w:rFonts w:ascii="Times New Roman" w:eastAsia="Times New Roman" w:hAnsi="Times New Roman" w:cstheme="minorBidi"/>
                <w:i/>
                <w:color w:val="000000"/>
                <w:sz w:val="24"/>
                <w:szCs w:val="20"/>
                <w:lang w:eastAsia="ru-RU"/>
              </w:rPr>
              <w:t>:</w:t>
            </w:r>
          </w:p>
          <w:p w:rsidR="00341E0E" w:rsidRPr="00341E0E" w:rsidRDefault="00341E0E" w:rsidP="00341E0E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нескольку представителей каждой группы); вести наблюдения в природе под руководством учителя, воспитателя группы продленного дня; выполнять правила поведения в природе;</w:t>
            </w:r>
          </w:p>
          <w:p w:rsidR="00341E0E" w:rsidRPr="00341E0E" w:rsidRDefault="00341E0E" w:rsidP="00341E0E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      </w:r>
          </w:p>
          <w:p w:rsidR="00341E0E" w:rsidRPr="00341E0E" w:rsidRDefault="00341E0E" w:rsidP="00341E0E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соблюдать правила безопасности движения (в частности, касающейся пешеходов и пассажиров транспортных средств);</w:t>
            </w:r>
          </w:p>
          <w:p w:rsidR="00341E0E" w:rsidRPr="00341E0E" w:rsidRDefault="00341E0E" w:rsidP="00341E0E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выполнять правила личной гигиены и безопасного поведения на улице и в быту;</w:t>
            </w:r>
          </w:p>
          <w:p w:rsidR="00341E0E" w:rsidRPr="00341E0E" w:rsidRDefault="00341E0E" w:rsidP="00341E0E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использовать основные формы приветствия, просьбы и т. д. в отношениях с другими людьми; выполнять правила поведения в общественных местах;</w:t>
            </w:r>
          </w:p>
          <w:p w:rsidR="00341E0E" w:rsidRPr="00341E0E" w:rsidRDefault="00341E0E" w:rsidP="00341E0E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определять основные стороны горизонта с помощью компаса;</w:t>
            </w:r>
          </w:p>
          <w:p w:rsidR="00341E0E" w:rsidRPr="00341E0E" w:rsidRDefault="00341E0E" w:rsidP="00341E0E">
            <w:pPr>
              <w:rPr>
                <w:rFonts w:ascii="Times New Roman" w:hAnsi="Times New Roman"/>
                <w:sz w:val="24"/>
                <w:szCs w:val="24"/>
              </w:rPr>
            </w:pPr>
            <w:r w:rsidRPr="00341E0E">
              <w:rPr>
                <w:rFonts w:ascii="Times New Roman" w:eastAsia="Times New Roman" w:hAnsi="Times New Roman" w:cstheme="minorBidi"/>
                <w:color w:val="000000"/>
                <w:sz w:val="24"/>
                <w:szCs w:val="20"/>
                <w:lang w:eastAsia="ru-RU"/>
              </w:rPr>
              <w:t>приводить примеры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58"/>
              <w:gridCol w:w="3643"/>
              <w:gridCol w:w="974"/>
            </w:tblGrid>
            <w:tr w:rsidR="00C61FEB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C61FEB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1FEB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C61FEB" w:rsidRPr="00605444" w:rsidRDefault="00C61FEB" w:rsidP="00C61FEB">
                  <w:pPr>
                    <w:pStyle w:val="a3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C61FEB" w:rsidRPr="00062D9E" w:rsidRDefault="00C61FEB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Человек и природа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61FEB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C61FEB" w:rsidRPr="00605444" w:rsidRDefault="00C61FEB" w:rsidP="00C61FEB">
                  <w:pPr>
                    <w:pStyle w:val="a3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C61FEB" w:rsidRDefault="00C61FEB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Человек и общество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C61FEB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C61FEB" w:rsidRPr="00605444" w:rsidRDefault="00C61FEB" w:rsidP="00C61FEB">
                  <w:pPr>
                    <w:pStyle w:val="a3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C61FEB" w:rsidRPr="00062D9E" w:rsidRDefault="00C61FEB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  <w:t>Правила безопасной жизни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C61FEB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C61FEB" w:rsidRPr="00C61FEB" w:rsidRDefault="00C61FEB" w:rsidP="00C61FE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C61FEB" w:rsidRDefault="00C61FEB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Итого 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</w:tbl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6A95" w:rsidRDefault="00B56A95"/>
    <w:p w:rsidR="00B56A95" w:rsidRDefault="00B56A95" w:rsidP="00B56A9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Окружающий мир, </w:t>
            </w:r>
            <w:r w:rsidRPr="0083383F">
              <w:rPr>
                <w:rFonts w:ascii="Times New Roman" w:hAnsi="Times New Roman"/>
                <w:b/>
                <w:sz w:val="24"/>
                <w:szCs w:val="24"/>
              </w:rPr>
              <w:t>3 класс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F" w:rsidRPr="005A2A04" w:rsidRDefault="001766CF" w:rsidP="001766CF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окружающему миру в 3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E12F40" w:rsidRPr="00E12F40" w:rsidRDefault="001766CF" w:rsidP="001766CF">
            <w:pPr>
              <w:shd w:val="clear" w:color="auto" w:fill="FFFFFF"/>
              <w:spacing w:line="298" w:lineRule="exact"/>
              <w:jc w:val="both"/>
              <w:rPr>
                <w:rFonts w:ascii="Times New Roman" w:eastAsia="Arial" w:hAnsi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УМК «Школа России» </w:t>
            </w:r>
            <w:r w:rsidRPr="00BA3E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Плешаков А. А. Окружающий мир.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Учебник для 3</w:t>
            </w:r>
            <w:r w:rsidRPr="00BA3E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класса начальной школы. В двух частях. М.: Просвещение</w:t>
            </w:r>
            <w:r w:rsidR="00E12F40" w:rsidRPr="00E12F40">
              <w:rPr>
                <w:rFonts w:ascii="Times New Roman" w:eastAsia="Arial" w:hAnsi="Times New Roman"/>
                <w:iCs/>
                <w:noProof/>
                <w:sz w:val="24"/>
                <w:szCs w:val="24"/>
              </w:rPr>
              <w:t>.</w:t>
            </w:r>
          </w:p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2D" w:rsidRDefault="0034182D" w:rsidP="0034182D">
            <w:pPr>
              <w:tabs>
                <w:tab w:val="left" w:pos="993"/>
              </w:tabs>
              <w:ind w:left="34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Основными </w:t>
            </w:r>
            <w:r w:rsidRPr="0034182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целями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реализации содержания курса явля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ются:</w:t>
            </w:r>
          </w:p>
          <w:p w:rsidR="0034182D" w:rsidRPr="0034182D" w:rsidRDefault="0034182D" w:rsidP="0034182D">
            <w:pPr>
              <w:numPr>
                <w:ilvl w:val="0"/>
                <w:numId w:val="1"/>
              </w:numPr>
              <w:tabs>
                <w:tab w:val="left" w:pos="993"/>
              </w:tabs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формирование целостной картины мира и осознание ме</w:t>
            </w: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softHyphen/>
      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      </w:r>
          </w:p>
          <w:p w:rsidR="0034182D" w:rsidRPr="0034182D" w:rsidRDefault="0034182D" w:rsidP="0034182D">
            <w:pPr>
              <w:numPr>
                <w:ilvl w:val="0"/>
                <w:numId w:val="1"/>
              </w:numPr>
              <w:tabs>
                <w:tab w:val="left" w:pos="993"/>
              </w:tabs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духовно-нравственное развитие и воспитание личности гражданина России в условиях культурного и конфессиональ</w:t>
            </w: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softHyphen/>
              <w:t>ного многообразия российского общества.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Основными </w:t>
            </w:r>
            <w:r w:rsidRPr="0034182D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</w:rPr>
              <w:t xml:space="preserve">задачами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реализации содержания курса явля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ются: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1)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уважительного отношения к семье, насе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лённому пункту, региону, в котором проживают дети, к России, её природе и культуре, истории и современной жизни;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2)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осознание ребёнком ценности, целостности и многообразия окружающего мира, своего места в нём;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3)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модели безопасного поведения в условиях повседневной жизни и в различных опасных и чрезвычайных ситуациях;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4)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психологической культуры и компетенции для обеспечения эффективного и безопасного взаимодействия в социуме.</w:t>
            </w:r>
          </w:p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95" w:rsidRDefault="00077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учебным планом 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>БОУ</w:t>
            </w:r>
            <w:r>
              <w:rPr>
                <w:rFonts w:ascii="Times New Roman" w:hAnsi="Times New Roman"/>
                <w:sz w:val="24"/>
                <w:szCs w:val="24"/>
              </w:rPr>
              <w:t>СОШ № 10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на изучение окружающего мира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классе отводится </w:t>
            </w:r>
            <w:r>
              <w:rPr>
                <w:rFonts w:ascii="Times New Roman" w:hAnsi="Times New Roman"/>
                <w:sz w:val="24"/>
                <w:szCs w:val="24"/>
              </w:rPr>
              <w:t>1 час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в неделю, </w:t>
            </w:r>
            <w:r>
              <w:rPr>
                <w:rFonts w:ascii="Times New Roman" w:hAnsi="Times New Roman"/>
                <w:sz w:val="24"/>
                <w:szCs w:val="24"/>
              </w:rPr>
              <w:t>34 часа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F3" w:rsidRPr="00C61FEB" w:rsidRDefault="00B604F3" w:rsidP="00B604F3">
            <w:pPr>
              <w:ind w:firstLine="360"/>
              <w:jc w:val="both"/>
              <w:rPr>
                <w:rFonts w:ascii="Times New Roman" w:eastAsia="Arial" w:hAnsi="Times New Roman"/>
                <w:b/>
                <w:noProof/>
                <w:sz w:val="24"/>
                <w:szCs w:val="24"/>
              </w:rPr>
            </w:pPr>
            <w:r w:rsidRPr="00C61FEB">
              <w:rPr>
                <w:rFonts w:ascii="Times New Roman" w:eastAsia="Arial" w:hAnsi="Times New Roman"/>
                <w:b/>
                <w:noProof/>
                <w:sz w:val="24"/>
                <w:szCs w:val="24"/>
              </w:rPr>
              <w:t>Личностные результаты: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 xml:space="preserve">в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уважительного отношения к иному мнению, истории и культуре других народов;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овладение начальными навыками адаптации в динамично изменяющемся и развивающемся мире;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 xml:space="preserve">в принятие и освоение социальной роли обучающегося, развитие мотивов учебной деятельности и формирование личностного смысла </w:t>
            </w:r>
            <w:r w:rsidRPr="00C61FEB">
              <w:rPr>
                <w:rFonts w:ascii="Times New Roman" w:hAnsi="Times New Roman"/>
              </w:rPr>
              <w:lastRenderedPageBreak/>
              <w:t>учения;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эстетических потребностей, ценностей и чувств;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 xml:space="preserve">в развитие навыков сотрудничества </w:t>
            </w:r>
            <w:proofErr w:type="gramStart"/>
            <w:r w:rsidRPr="00C61FEB">
              <w:rPr>
                <w:rFonts w:ascii="Times New Roman" w:hAnsi="Times New Roman"/>
              </w:rPr>
              <w:t>со</w:t>
            </w:r>
            <w:proofErr w:type="gramEnd"/>
            <w:r w:rsidRPr="00C61FEB">
              <w:rPr>
                <w:rFonts w:ascii="Times New Roman" w:hAnsi="Times New Roman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в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</w:t>
            </w:r>
          </w:p>
          <w:p w:rsidR="00B604F3" w:rsidRPr="00C61FEB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</w:rPr>
            </w:pPr>
            <w:r w:rsidRPr="00C61FEB">
              <w:rPr>
                <w:rFonts w:ascii="Times New Roman" w:hAnsi="Times New Roman"/>
              </w:rPr>
              <w:t>ценностям.</w:t>
            </w:r>
          </w:p>
          <w:p w:rsidR="00B604F3" w:rsidRPr="00C61FEB" w:rsidRDefault="00B604F3" w:rsidP="00B604F3">
            <w:pPr>
              <w:ind w:firstLine="360"/>
              <w:jc w:val="both"/>
              <w:rPr>
                <w:rFonts w:ascii="Times New Roman" w:eastAsia="Arial" w:hAnsi="Times New Roman"/>
                <w:b/>
                <w:noProof/>
                <w:sz w:val="24"/>
                <w:szCs w:val="24"/>
                <w:lang w:val="en-US"/>
              </w:rPr>
            </w:pPr>
            <w:r w:rsidRPr="00C61FEB">
              <w:rPr>
                <w:rFonts w:ascii="Times New Roman" w:eastAsia="Arial" w:hAnsi="Times New Roman"/>
                <w:b/>
                <w:noProof/>
                <w:sz w:val="24"/>
                <w:szCs w:val="24"/>
                <w:lang w:val="en-US"/>
              </w:rPr>
              <w:t>Метапредметные результаты: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освоение способами решения проблем творческого и поискового характера;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использование знаково-символических средств представления информации о книгах;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активное использование речевых средств для решения коммуникативных познавательных задач;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 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      </w: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ab/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готовность конструктивно разрешать конфликты посредством учета интересов сторон и сотрудничества.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</w:rPr>
              <w:t>Предметные результаты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различать (узнавать) изученные объекты и явления живой и неживой природы;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 xml:space="preserve">описывать на основе предложенного плана изученные объекты и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lastRenderedPageBreak/>
              <w:t>явления живой и неживой природы, выделять их основные существенные признаки;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проводить несложные наблюдения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 xml:space="preserve">использовать </w:t>
            </w:r>
            <w:proofErr w:type="spellStart"/>
            <w:proofErr w:type="gramStart"/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естественно-научные</w:t>
            </w:r>
            <w:proofErr w:type="spellEnd"/>
            <w:proofErr w:type="gramEnd"/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 xml:space="preserve"> тексты с целью поиска и извлечения познавательной информации, ответов на вопросы, объяснений, создания собственных устных или письменных высказываний;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использовать различные справочные издания (словарь по естествознанию, определитель растений и животных на основе иллюстраций, атлас карт) для поиска необходимой информации;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использовать готовые модели (глобус, карта, план) для объяснения явлений или выявления свойств объектов;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определять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различать государственную символику Российской Федерации; описывать достопримечательности столицы и родного края; находить на карте Российскую Федерацию, Москву – столицу России, свой край  и его главный город;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различать прошлое, настоящее, будущее; соотносить основные (изученные) исторические события с датами, конкретную дату с веком; находить место изученных событий на «ленте времени»;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используя дополнительные источники информации, находить факты, относящиеся к образу жизни, обычаям и верованиям наших предков; на основе имеющихся знаний отличать реальные исторические факты от вымыслов;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оценивать характер взаимоотношений людей в различных социальных группах (семья, общество сверстников и т. д.);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использовать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для создания собственных устных или письменных высказываний;</w:t>
            </w:r>
          </w:p>
          <w:p w:rsidR="00B56A95" w:rsidRDefault="0034182D" w:rsidP="0034182D">
            <w:pPr>
              <w:rPr>
                <w:rFonts w:ascii="Times New Roman" w:hAnsi="Times New Roman"/>
                <w:sz w:val="24"/>
                <w:szCs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соблюдать правила личной безопасности и безопасности окружающих, понимать необходимость здорового образа жизни.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742"/>
              <w:gridCol w:w="3559"/>
              <w:gridCol w:w="974"/>
            </w:tblGrid>
            <w:tr w:rsidR="00C61FEB" w:rsidRPr="00062D9E" w:rsidTr="00C61FEB">
              <w:trPr>
                <w:cantSplit/>
                <w:trHeight w:val="276"/>
                <w:jc w:val="center"/>
              </w:trPr>
              <w:tc>
                <w:tcPr>
                  <w:tcW w:w="742" w:type="dxa"/>
                  <w:vMerge w:val="restart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559" w:type="dxa"/>
                  <w:vMerge w:val="restart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C61FEB" w:rsidRPr="00062D9E" w:rsidTr="00C61FEB">
              <w:trPr>
                <w:cantSplit/>
                <w:trHeight w:val="276"/>
                <w:jc w:val="center"/>
              </w:trPr>
              <w:tc>
                <w:tcPr>
                  <w:tcW w:w="742" w:type="dxa"/>
                  <w:vMerge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59" w:type="dxa"/>
                  <w:vMerge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1FEB" w:rsidRPr="00062D9E" w:rsidTr="00C61FEB">
              <w:trPr>
                <w:jc w:val="center"/>
              </w:trPr>
              <w:tc>
                <w:tcPr>
                  <w:tcW w:w="742" w:type="dxa"/>
                  <w:vAlign w:val="center"/>
                </w:tcPr>
                <w:p w:rsidR="00C61FEB" w:rsidRPr="00605444" w:rsidRDefault="00C61FEB" w:rsidP="00C61FEB">
                  <w:pPr>
                    <w:pStyle w:val="a3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59" w:type="dxa"/>
                  <w:vAlign w:val="center"/>
                </w:tcPr>
                <w:p w:rsidR="00C61FEB" w:rsidRPr="00062D9E" w:rsidRDefault="00C61FEB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Человек и природа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C61FEB" w:rsidTr="00C61FEB">
              <w:trPr>
                <w:jc w:val="center"/>
              </w:trPr>
              <w:tc>
                <w:tcPr>
                  <w:tcW w:w="742" w:type="dxa"/>
                  <w:vAlign w:val="center"/>
                </w:tcPr>
                <w:p w:rsidR="00C61FEB" w:rsidRPr="00605444" w:rsidRDefault="00C61FEB" w:rsidP="00C61FEB">
                  <w:pPr>
                    <w:pStyle w:val="a3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59" w:type="dxa"/>
                  <w:vAlign w:val="center"/>
                </w:tcPr>
                <w:p w:rsidR="00C61FEB" w:rsidRDefault="00C61FEB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Человек и общество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C61FEB" w:rsidRPr="00062D9E" w:rsidTr="00C61FEB">
              <w:trPr>
                <w:jc w:val="center"/>
              </w:trPr>
              <w:tc>
                <w:tcPr>
                  <w:tcW w:w="742" w:type="dxa"/>
                  <w:vAlign w:val="center"/>
                </w:tcPr>
                <w:p w:rsidR="00C61FEB" w:rsidRPr="00605444" w:rsidRDefault="00C61FEB" w:rsidP="00C61FEB">
                  <w:pPr>
                    <w:pStyle w:val="a3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59" w:type="dxa"/>
                  <w:vAlign w:val="center"/>
                </w:tcPr>
                <w:p w:rsidR="00C61FEB" w:rsidRPr="00062D9E" w:rsidRDefault="00C61FEB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  <w:t>Правила безопасной жизни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C61FEB" w:rsidRPr="00062D9E" w:rsidTr="00C61FEB">
              <w:trPr>
                <w:jc w:val="center"/>
              </w:trPr>
              <w:tc>
                <w:tcPr>
                  <w:tcW w:w="742" w:type="dxa"/>
                  <w:vAlign w:val="center"/>
                </w:tcPr>
                <w:p w:rsidR="00C61FEB" w:rsidRPr="00C61FEB" w:rsidRDefault="00C61FEB" w:rsidP="00C61FEB">
                  <w:pPr>
                    <w:spacing w:after="0" w:line="240" w:lineRule="auto"/>
                    <w:ind w:left="426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59" w:type="dxa"/>
                  <w:vAlign w:val="center"/>
                </w:tcPr>
                <w:p w:rsidR="00C61FEB" w:rsidRDefault="00C61FEB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  <w:t>Итого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</w:tbl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6A95" w:rsidRDefault="00B56A95"/>
    <w:p w:rsidR="00B56A95" w:rsidRDefault="00B56A95" w:rsidP="00B56A9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Окружающий мир, </w:t>
            </w:r>
            <w:r w:rsidRPr="0083383F">
              <w:rPr>
                <w:rFonts w:ascii="Times New Roman" w:hAnsi="Times New Roman"/>
                <w:b/>
                <w:sz w:val="24"/>
                <w:szCs w:val="24"/>
              </w:rPr>
              <w:t>4 класс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6CF" w:rsidRPr="005A2A04" w:rsidRDefault="001766CF" w:rsidP="001766CF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окружающему миру в 4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B56A95" w:rsidRPr="00E12F40" w:rsidRDefault="001766CF" w:rsidP="001766CF">
            <w:pPr>
              <w:shd w:val="clear" w:color="auto" w:fill="FFFFFF"/>
              <w:spacing w:line="298" w:lineRule="exact"/>
              <w:jc w:val="both"/>
              <w:rPr>
                <w:rFonts w:ascii="Times New Roman" w:eastAsia="Arial" w:hAnsi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УМК «Школа России» </w:t>
            </w:r>
            <w:r w:rsidRPr="00BA3E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Плешаков А. А. Окружающий мир.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Учебник для 4</w:t>
            </w:r>
            <w:r w:rsidRPr="00BA3E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класса начальной школы. В двух частях. М.: Просвещение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2D" w:rsidRDefault="0034182D" w:rsidP="0034182D">
            <w:pPr>
              <w:tabs>
                <w:tab w:val="left" w:pos="993"/>
              </w:tabs>
              <w:ind w:left="34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Основными </w:t>
            </w:r>
            <w:r w:rsidRPr="0034182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целями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реализации содержания курса явля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ются:</w:t>
            </w:r>
          </w:p>
          <w:p w:rsidR="0034182D" w:rsidRPr="0034182D" w:rsidRDefault="0034182D" w:rsidP="0034182D">
            <w:pPr>
              <w:numPr>
                <w:ilvl w:val="0"/>
                <w:numId w:val="1"/>
              </w:numPr>
              <w:tabs>
                <w:tab w:val="left" w:pos="993"/>
              </w:tabs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формирование целостной картины мира и осознание ме</w:t>
            </w: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softHyphen/>
      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      </w:r>
          </w:p>
          <w:p w:rsidR="0034182D" w:rsidRPr="0034182D" w:rsidRDefault="0034182D" w:rsidP="0034182D">
            <w:pPr>
              <w:numPr>
                <w:ilvl w:val="0"/>
                <w:numId w:val="1"/>
              </w:numPr>
              <w:tabs>
                <w:tab w:val="left" w:pos="993"/>
              </w:tabs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духовно-нравственное развитие и воспитание личности гражданина России в условиях культурного и конфессиональ</w:t>
            </w:r>
            <w:r w:rsidRPr="0034182D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softHyphen/>
              <w:t>ного многообразия российского общества.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Основными </w:t>
            </w:r>
            <w:r w:rsidRPr="0034182D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</w:rPr>
              <w:t xml:space="preserve">задачами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реализации содержания курса явля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ются: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1)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уважительного отношения к семье, насе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softHyphen/>
              <w:t>лённому пункту, региону, в котором проживают дети, к России, её природе и культуре, истории и современной жизни;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2)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осознание ребёнком ценности, целостности и многообразия окружающего мира, своего места в нём;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3)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модели безопасного поведения в условиях повседневной жизни и в различных опасных и чрезвычайных ситуациях;</w:t>
            </w:r>
          </w:p>
          <w:p w:rsidR="0034182D" w:rsidRPr="0034182D" w:rsidRDefault="0034182D" w:rsidP="0034182D">
            <w:pPr>
              <w:shd w:val="clear" w:color="auto" w:fill="FFFFFF"/>
              <w:autoSpaceDE w:val="0"/>
              <w:autoSpaceDN w:val="0"/>
              <w:adjustRightInd w:val="0"/>
              <w:ind w:left="720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34182D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4) </w:t>
            </w:r>
            <w:r w:rsidRPr="0034182D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формирование психологической культуры и компетенции для обеспечения эффективного и безопасного взаимодействия в социуме.</w:t>
            </w:r>
          </w:p>
          <w:p w:rsidR="00B56A95" w:rsidRDefault="00B56A95" w:rsidP="00EE6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95" w:rsidRDefault="00077582" w:rsidP="00B56A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учебным планом 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>БОУ</w:t>
            </w:r>
            <w:r>
              <w:rPr>
                <w:rFonts w:ascii="Times New Roman" w:hAnsi="Times New Roman"/>
                <w:sz w:val="24"/>
                <w:szCs w:val="24"/>
              </w:rPr>
              <w:t>СОШ № 10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на изучение окружающего мира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классе отводится </w:t>
            </w:r>
            <w:r>
              <w:rPr>
                <w:rFonts w:ascii="Times New Roman" w:hAnsi="Times New Roman"/>
                <w:sz w:val="24"/>
                <w:szCs w:val="24"/>
              </w:rPr>
              <w:t>1 час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в неделю, </w:t>
            </w:r>
            <w:r>
              <w:rPr>
                <w:rFonts w:ascii="Times New Roman" w:hAnsi="Times New Roman"/>
                <w:sz w:val="24"/>
                <w:szCs w:val="24"/>
              </w:rPr>
              <w:t>34 часа</w:t>
            </w:r>
            <w:r w:rsidRPr="005A5F12"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F3" w:rsidRPr="00C61FEB" w:rsidRDefault="00B604F3" w:rsidP="00B604F3">
            <w:pPr>
              <w:ind w:firstLine="360"/>
              <w:jc w:val="both"/>
              <w:rPr>
                <w:rFonts w:ascii="Times New Roman" w:eastAsia="Arial" w:hAnsi="Times New Roman"/>
                <w:b/>
                <w:noProof/>
                <w:sz w:val="24"/>
                <w:szCs w:val="24"/>
              </w:rPr>
            </w:pPr>
            <w:r w:rsidRPr="00C61FEB">
              <w:rPr>
                <w:rFonts w:ascii="Times New Roman" w:eastAsia="Arial" w:hAnsi="Times New Roman"/>
                <w:b/>
                <w:noProof/>
                <w:sz w:val="24"/>
                <w:szCs w:val="24"/>
              </w:rPr>
              <w:t>Личностные результаты:</w:t>
            </w:r>
          </w:p>
          <w:p w:rsidR="00B604F3" w:rsidRPr="0034182D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hAnsi="Times New Roman"/>
                <w:sz w:val="24"/>
              </w:rPr>
              <w:t>в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B604F3" w:rsidRPr="0034182D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hAnsi="Times New Roman"/>
                <w:sz w:val="24"/>
              </w:rPr>
              <w:t xml:space="preserve">в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      </w:r>
          </w:p>
          <w:p w:rsidR="00B604F3" w:rsidRPr="0034182D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hAnsi="Times New Roman"/>
                <w:sz w:val="24"/>
              </w:rPr>
              <w:t>в формирование уважительного отношения к иному мнению, истории и культуре других народов;</w:t>
            </w:r>
          </w:p>
          <w:p w:rsidR="00B604F3" w:rsidRPr="0034182D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hAnsi="Times New Roman"/>
                <w:sz w:val="24"/>
              </w:rPr>
              <w:t>в овладение начальными навыками адаптации в динамично изменяющемся и развивающемся мире;</w:t>
            </w:r>
          </w:p>
          <w:p w:rsidR="00B604F3" w:rsidRPr="0034182D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hAnsi="Times New Roman"/>
                <w:sz w:val="24"/>
              </w:rPr>
              <w:t xml:space="preserve">в принятие и освоение социальной роли обучающегося, </w:t>
            </w:r>
            <w:r w:rsidRPr="0034182D">
              <w:rPr>
                <w:rFonts w:ascii="Times New Roman" w:hAnsi="Times New Roman"/>
                <w:sz w:val="24"/>
              </w:rPr>
              <w:lastRenderedPageBreak/>
              <w:t>развитие мотивов учебной деятельности и формирование личностного смысла учения;</w:t>
            </w:r>
          </w:p>
          <w:p w:rsidR="00B604F3" w:rsidRPr="0034182D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hAnsi="Times New Roman"/>
                <w:sz w:val="24"/>
              </w:rPr>
              <w:t>в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B604F3" w:rsidRPr="0034182D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hAnsi="Times New Roman"/>
                <w:sz w:val="24"/>
              </w:rPr>
              <w:t>в формирование эстетических потребностей, ценностей и чувств;</w:t>
            </w:r>
          </w:p>
          <w:p w:rsidR="00B604F3" w:rsidRPr="0034182D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hAnsi="Times New Roman"/>
                <w:sz w:val="24"/>
              </w:rPr>
              <w:t>в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B604F3" w:rsidRPr="0034182D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hAnsi="Times New Roman"/>
                <w:sz w:val="24"/>
              </w:rPr>
              <w:t xml:space="preserve">в развитие навыков сотрудничества </w:t>
            </w:r>
            <w:proofErr w:type="gramStart"/>
            <w:r w:rsidRPr="0034182D">
              <w:rPr>
                <w:rFonts w:ascii="Times New Roman" w:hAnsi="Times New Roman"/>
                <w:sz w:val="24"/>
              </w:rPr>
              <w:t>со</w:t>
            </w:r>
            <w:proofErr w:type="gramEnd"/>
            <w:r w:rsidRPr="0034182D">
              <w:rPr>
                <w:rFonts w:ascii="Times New Roman" w:hAnsi="Times New Roman"/>
                <w:sz w:val="24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B604F3" w:rsidRPr="0034182D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hAnsi="Times New Roman"/>
                <w:sz w:val="24"/>
              </w:rPr>
              <w:t>в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</w:t>
            </w:r>
          </w:p>
          <w:p w:rsidR="00B604F3" w:rsidRPr="0034182D" w:rsidRDefault="00B604F3" w:rsidP="00B604F3">
            <w:pPr>
              <w:pStyle w:val="a3"/>
              <w:numPr>
                <w:ilvl w:val="0"/>
                <w:numId w:val="20"/>
              </w:numPr>
              <w:spacing w:line="100" w:lineRule="atLeast"/>
              <w:jc w:val="both"/>
              <w:rPr>
                <w:rFonts w:ascii="Times New Roman" w:hAnsi="Times New Roman"/>
                <w:sz w:val="24"/>
              </w:rPr>
            </w:pPr>
            <w:r w:rsidRPr="0034182D">
              <w:rPr>
                <w:rFonts w:ascii="Times New Roman" w:hAnsi="Times New Roman"/>
                <w:sz w:val="24"/>
              </w:rPr>
              <w:t>ценностям.</w:t>
            </w:r>
          </w:p>
          <w:p w:rsidR="00B604F3" w:rsidRPr="00C61FEB" w:rsidRDefault="00B604F3" w:rsidP="00B604F3">
            <w:pPr>
              <w:ind w:firstLine="360"/>
              <w:jc w:val="both"/>
              <w:rPr>
                <w:rFonts w:ascii="Times New Roman" w:eastAsia="Arial" w:hAnsi="Times New Roman"/>
                <w:b/>
                <w:noProof/>
                <w:sz w:val="24"/>
                <w:szCs w:val="24"/>
                <w:lang w:val="en-US"/>
              </w:rPr>
            </w:pPr>
            <w:r w:rsidRPr="00C61FEB">
              <w:rPr>
                <w:rFonts w:ascii="Times New Roman" w:eastAsia="Arial" w:hAnsi="Times New Roman"/>
                <w:b/>
                <w:noProof/>
                <w:sz w:val="24"/>
                <w:szCs w:val="24"/>
                <w:lang w:val="en-US"/>
              </w:rPr>
              <w:t>Метапредметные результаты: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освоение способами решения проблем творческого и поискового характера;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использование знаково-символических средств представления информации о книгах;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активное использование речевых средств для решения коммуникативных познавательных задач;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 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      </w: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ab/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>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      </w:r>
          </w:p>
          <w:p w:rsidR="00B604F3" w:rsidRPr="00B56A95" w:rsidRDefault="00B604F3" w:rsidP="00B604F3">
            <w:pPr>
              <w:numPr>
                <w:ilvl w:val="0"/>
                <w:numId w:val="2"/>
              </w:numPr>
              <w:ind w:left="459"/>
              <w:jc w:val="both"/>
              <w:rPr>
                <w:rFonts w:ascii="Times New Roman" w:eastAsia="Arial" w:hAnsi="Times New Roman"/>
                <w:noProof/>
                <w:sz w:val="24"/>
                <w:szCs w:val="24"/>
              </w:rPr>
            </w:pP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t xml:space="preserve">готовность конструктивно разрешать конфликты посредством </w:t>
            </w:r>
            <w:r w:rsidRPr="00B56A95">
              <w:rPr>
                <w:rFonts w:ascii="Times New Roman" w:eastAsia="Arial" w:hAnsi="Times New Roman"/>
                <w:noProof/>
                <w:sz w:val="24"/>
                <w:szCs w:val="24"/>
              </w:rPr>
              <w:lastRenderedPageBreak/>
              <w:t>учета интересов сторон и сотрудничества.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</w:rPr>
              <w:t>Предметные результаты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различать (узнавать) изученные объекты и явления живой и неживой природы;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описывать на основе предложенного плана изученные объекты и явления живой и неживой природы, выделять их основные существенные признаки;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проводить несложные наблюдения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 xml:space="preserve">использовать </w:t>
            </w:r>
            <w:proofErr w:type="spellStart"/>
            <w:proofErr w:type="gramStart"/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естественно-научные</w:t>
            </w:r>
            <w:proofErr w:type="spellEnd"/>
            <w:proofErr w:type="gramEnd"/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 xml:space="preserve"> тексты с целью поиска и извлечения познавательной информации, ответов на вопросы, объяснений, создания собственных устных или письменных высказываний;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использовать различные справочные издания (словарь по естествознанию, определитель растений и животных на основе иллюстраций, атлас карт) для поиска необходимой информации;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использовать готовые модели (глобус, карта, план) для объяснения явлений или выявления свойств объектов;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определять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различать государственную символику Российской Федерации; описывать достопримечательности столицы и родного края; находить на карте Российскую Федерацию, Москву – столицу России, свой край  и его главный город;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различать прошлое, настоящее, будущее; соотносить основные (изученные) исторические события с датами, конкретную дату с веком; находить место изученных событий на «ленте времени»;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используя дополнительные источники информации, находить факты, относящиеся к образу жизни, обычаям и верованиям наших предков; на основе имеющихся знаний отличать реальные исторические факты от вымыслов;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оценивать характер взаимоотношений людей в различных социальных группах (семья, общество сверстников и т. д.);</w:t>
            </w:r>
          </w:p>
          <w:p w:rsidR="0034182D" w:rsidRPr="0034182D" w:rsidRDefault="0034182D" w:rsidP="0034182D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>использовать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для создания собственных устных или письменных высказываний;</w:t>
            </w:r>
          </w:p>
          <w:p w:rsidR="00B56A95" w:rsidRDefault="0034182D" w:rsidP="0034182D">
            <w:pPr>
              <w:rPr>
                <w:rFonts w:ascii="Times New Roman" w:hAnsi="Times New Roman"/>
                <w:sz w:val="24"/>
                <w:szCs w:val="24"/>
              </w:rPr>
            </w:pPr>
            <w:r w:rsidRPr="0034182D">
              <w:rPr>
                <w:rFonts w:ascii="Times New Roman" w:eastAsia="Times New Roman" w:hAnsi="Times New Roman"/>
                <w:bCs/>
                <w:iCs/>
                <w:color w:val="000000"/>
                <w:sz w:val="24"/>
              </w:rPr>
              <w:t xml:space="preserve">•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t xml:space="preserve">соблюдать правила личной безопасности и безопасности </w:t>
            </w:r>
            <w:r w:rsidRPr="0034182D">
              <w:rPr>
                <w:rFonts w:ascii="Times New Roman" w:hAnsi="Times New Roman"/>
                <w:bCs/>
                <w:iCs/>
                <w:color w:val="000000"/>
                <w:sz w:val="24"/>
              </w:rPr>
              <w:lastRenderedPageBreak/>
              <w:t>окружающих, понимать необходимость здорового образа жизни</w:t>
            </w:r>
          </w:p>
        </w:tc>
      </w:tr>
      <w:tr w:rsidR="00B56A95" w:rsidTr="001766C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A95" w:rsidRDefault="00B56A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658"/>
              <w:gridCol w:w="3643"/>
              <w:gridCol w:w="974"/>
            </w:tblGrid>
            <w:tr w:rsidR="00C61FEB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 w:val="restart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643" w:type="dxa"/>
                  <w:vMerge w:val="restart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74" w:type="dxa"/>
                  <w:vMerge w:val="restart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C61FEB" w:rsidRPr="00062D9E" w:rsidTr="00355E5D">
              <w:trPr>
                <w:cantSplit/>
                <w:trHeight w:val="276"/>
                <w:jc w:val="center"/>
              </w:trPr>
              <w:tc>
                <w:tcPr>
                  <w:tcW w:w="658" w:type="dxa"/>
                  <w:vMerge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Merge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4" w:type="dxa"/>
                  <w:vMerge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1FEB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C61FEB" w:rsidRPr="00605444" w:rsidRDefault="00C61FEB" w:rsidP="00C61FEB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C61FEB" w:rsidRPr="00062D9E" w:rsidRDefault="00C61FEB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Человек и природа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</w:tr>
            <w:tr w:rsidR="00C61FEB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C61FEB" w:rsidRPr="00605444" w:rsidRDefault="00C61FEB" w:rsidP="00C61FEB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C61FEB" w:rsidRDefault="00C61FEB" w:rsidP="00355E5D">
                  <w:pPr>
                    <w:keepNext/>
                    <w:spacing w:after="0" w:line="240" w:lineRule="auto"/>
                    <w:outlineLvl w:val="7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Человек и общество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61FEB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C61FEB" w:rsidRPr="00605444" w:rsidRDefault="00C61FEB" w:rsidP="00C61FEB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C61FEB" w:rsidRPr="00062D9E" w:rsidRDefault="00C61FEB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  <w:t>Правила безопасной жизни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Pr="00062D9E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C61FEB" w:rsidRPr="00062D9E" w:rsidTr="00355E5D">
              <w:trPr>
                <w:jc w:val="center"/>
              </w:trPr>
              <w:tc>
                <w:tcPr>
                  <w:tcW w:w="658" w:type="dxa"/>
                  <w:vAlign w:val="center"/>
                </w:tcPr>
                <w:p w:rsidR="00C61FEB" w:rsidRPr="00C61FEB" w:rsidRDefault="00C61FEB" w:rsidP="00C61FEB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43" w:type="dxa"/>
                  <w:vAlign w:val="center"/>
                </w:tcPr>
                <w:p w:rsidR="00C61FEB" w:rsidRDefault="00C61FEB" w:rsidP="00355E5D">
                  <w:pPr>
                    <w:keepNext/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outlineLvl w:val="0"/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8"/>
                      <w:lang w:eastAsia="ru-RU"/>
                    </w:rPr>
                    <w:t xml:space="preserve">Итого </w:t>
                  </w:r>
                </w:p>
              </w:tc>
              <w:tc>
                <w:tcPr>
                  <w:tcW w:w="974" w:type="dxa"/>
                  <w:vAlign w:val="center"/>
                </w:tcPr>
                <w:p w:rsidR="00C61FEB" w:rsidRDefault="00C61FE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</w:tbl>
          <w:p w:rsidR="00B56A95" w:rsidRDefault="00B56A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6A95" w:rsidRDefault="00B56A95"/>
    <w:p w:rsidR="00B56A95" w:rsidRDefault="00B56A95"/>
    <w:p w:rsidR="00B56A95" w:rsidRDefault="00B56A95"/>
    <w:p w:rsidR="00BA3E6F" w:rsidRDefault="00BA3E6F"/>
    <w:p w:rsidR="00E12F40" w:rsidRDefault="00E12F40"/>
    <w:sectPr w:rsidR="00E12F40" w:rsidSect="00D76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bullet"/>
      <w:lvlText w:val=""/>
      <w:lvlJc w:val="left"/>
      <w:pPr>
        <w:tabs>
          <w:tab w:val="num" w:pos="707"/>
        </w:tabs>
        <w:ind w:left="707" w:hanging="283"/>
      </w:pPr>
      <w:rPr>
        <w:rFonts w:ascii="Wingdings" w:hAnsi="Wingdings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"/>
      <w:lvlJc w:val="left"/>
      <w:pPr>
        <w:tabs>
          <w:tab w:val="num" w:pos="707"/>
        </w:tabs>
        <w:ind w:left="707" w:hanging="283"/>
      </w:pPr>
      <w:rPr>
        <w:rFonts w:ascii="Wingdings" w:hAnsi="Wingdings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"/>
      <w:lvlJc w:val="left"/>
      <w:pPr>
        <w:tabs>
          <w:tab w:val="num" w:pos="707"/>
        </w:tabs>
        <w:ind w:left="707" w:hanging="283"/>
      </w:pPr>
      <w:rPr>
        <w:rFonts w:ascii="Wingdings" w:hAnsi="Wingdings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A"/>
    <w:multiLevelType w:val="multilevel"/>
    <w:tmpl w:val="0000000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5">
    <w:nsid w:val="09F24878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4F0C17"/>
    <w:multiLevelType w:val="hybridMultilevel"/>
    <w:tmpl w:val="81762D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E4663E"/>
    <w:multiLevelType w:val="hybridMultilevel"/>
    <w:tmpl w:val="24B23DC0"/>
    <w:lvl w:ilvl="0" w:tplc="30908C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4311DB1"/>
    <w:multiLevelType w:val="hybridMultilevel"/>
    <w:tmpl w:val="860AD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14FAD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052FF"/>
    <w:multiLevelType w:val="hybridMultilevel"/>
    <w:tmpl w:val="B5143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0D6E09"/>
    <w:multiLevelType w:val="multilevel"/>
    <w:tmpl w:val="3DD2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5DF325A"/>
    <w:multiLevelType w:val="hybridMultilevel"/>
    <w:tmpl w:val="CC9E58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D3199D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A91402"/>
    <w:multiLevelType w:val="multilevel"/>
    <w:tmpl w:val="8B68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4D126D2"/>
    <w:multiLevelType w:val="hybridMultilevel"/>
    <w:tmpl w:val="25A8E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3A65DA"/>
    <w:multiLevelType w:val="hybridMultilevel"/>
    <w:tmpl w:val="6D78F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DB6D0C"/>
    <w:multiLevelType w:val="hybridMultilevel"/>
    <w:tmpl w:val="7BDE6356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9">
    <w:nsid w:val="763D5E2C"/>
    <w:multiLevelType w:val="hybridMultilevel"/>
    <w:tmpl w:val="BC0E0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7"/>
  </w:num>
  <w:num w:numId="7">
    <w:abstractNumId w:val="15"/>
  </w:num>
  <w:num w:numId="8">
    <w:abstractNumId w:val="12"/>
  </w:num>
  <w:num w:numId="9">
    <w:abstractNumId w:val="11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14"/>
  </w:num>
  <w:num w:numId="17">
    <w:abstractNumId w:val="10"/>
  </w:num>
  <w:num w:numId="18">
    <w:abstractNumId w:val="19"/>
  </w:num>
  <w:num w:numId="19">
    <w:abstractNumId w:val="7"/>
  </w:num>
  <w:num w:numId="20">
    <w:abstractNumId w:val="9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A65"/>
    <w:rsid w:val="00077582"/>
    <w:rsid w:val="001766CF"/>
    <w:rsid w:val="0034182D"/>
    <w:rsid w:val="00341E0E"/>
    <w:rsid w:val="007B7878"/>
    <w:rsid w:val="0083383F"/>
    <w:rsid w:val="009C55E2"/>
    <w:rsid w:val="00B56A95"/>
    <w:rsid w:val="00B604F3"/>
    <w:rsid w:val="00BA3E6F"/>
    <w:rsid w:val="00C61FEB"/>
    <w:rsid w:val="00D30A65"/>
    <w:rsid w:val="00D769E2"/>
    <w:rsid w:val="00E12F40"/>
    <w:rsid w:val="00EE6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A95"/>
    <w:pPr>
      <w:ind w:left="720"/>
      <w:contextualSpacing/>
    </w:pPr>
  </w:style>
  <w:style w:type="table" w:styleId="a4">
    <w:name w:val="Table Grid"/>
    <w:basedOn w:val="a1"/>
    <w:uiPriority w:val="59"/>
    <w:rsid w:val="00B56A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A95"/>
    <w:pPr>
      <w:ind w:left="720"/>
      <w:contextualSpacing/>
    </w:pPr>
  </w:style>
  <w:style w:type="table" w:styleId="a4">
    <w:name w:val="Table Grid"/>
    <w:basedOn w:val="a1"/>
    <w:uiPriority w:val="59"/>
    <w:rsid w:val="00B56A9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4218</Words>
  <Characters>24046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Romanyuk</dc:creator>
  <cp:lastModifiedBy>Lenovo</cp:lastModifiedBy>
  <cp:revision>2</cp:revision>
  <dcterms:created xsi:type="dcterms:W3CDTF">2020-01-24T19:31:00Z</dcterms:created>
  <dcterms:modified xsi:type="dcterms:W3CDTF">2020-01-24T19:31:00Z</dcterms:modified>
</cp:coreProperties>
</file>